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sz w:val="20"/>
          <w:szCs w:val="20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rPr>
          <w:sz w:val="20"/>
          <w:szCs w:val="20"/>
        </w:rPr>
        <w:t>DICHIARAZIONE SOSTITUTIVA DELLE CERTIFICAZIONI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rPr>
          <w:sz w:val="20"/>
          <w:szCs w:val="20"/>
        </w:rPr>
        <w:t>(art. 46 e 47 del D.P.R. n. 445/2000)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sz w:val="20"/>
          <w:szCs w:val="20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sz w:val="20"/>
          <w:szCs w:val="20"/>
        </w:rPr>
        <w:t xml:space="preserve">_l_ </w:t>
      </w:r>
      <w:proofErr w:type="spellStart"/>
      <w:r>
        <w:rPr>
          <w:sz w:val="20"/>
          <w:szCs w:val="20"/>
        </w:rPr>
        <w:t>sottoscritt</w:t>
      </w:r>
      <w:proofErr w:type="spellEnd"/>
      <w:r>
        <w:rPr>
          <w:sz w:val="20"/>
          <w:szCs w:val="20"/>
        </w:rPr>
        <w:t xml:space="preserve">_ ___________________________ </w:t>
      </w:r>
      <w:proofErr w:type="spellStart"/>
      <w:r>
        <w:rPr>
          <w:sz w:val="20"/>
          <w:szCs w:val="20"/>
        </w:rPr>
        <w:t>nat</w:t>
      </w:r>
      <w:proofErr w:type="spellEnd"/>
      <w:r>
        <w:rPr>
          <w:sz w:val="20"/>
          <w:szCs w:val="20"/>
        </w:rPr>
        <w:t xml:space="preserve">_ a _________________________________ 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sz w:val="20"/>
          <w:szCs w:val="20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sz w:val="20"/>
          <w:szCs w:val="20"/>
        </w:rPr>
        <w:t>Il ________________________, codice fiscale _______________________, consapevole delle sanzioni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sz w:val="20"/>
          <w:szCs w:val="20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sz w:val="20"/>
          <w:szCs w:val="20"/>
        </w:rPr>
        <w:t xml:space="preserve"> penali nel caso di dichiarazioni mendaci, richiamate dall’art. 76 del D.P.R. n. 445/2000, 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Calibri" w:hAnsi="Calibri"/>
          <w:sz w:val="20"/>
          <w:szCs w:val="20"/>
        </w:rPr>
      </w:pPr>
    </w:p>
    <w:p w:rsidR="00893025" w:rsidRDefault="00893025">
      <w:pPr>
        <w:pStyle w:val="Style"/>
        <w:spacing w:line="360" w:lineRule="auto"/>
        <w:jc w:val="center"/>
        <w:textAlignment w:val="baseline"/>
      </w:pPr>
      <w:r>
        <w:rPr>
          <w:rFonts w:ascii="Calibri" w:eastAsia="Arial" w:hAnsi="Calibri" w:cs="Times New Roman"/>
          <w:b/>
        </w:rPr>
        <w:t>DICHIARA</w:t>
      </w:r>
    </w:p>
    <w:p w:rsidR="00893025" w:rsidRDefault="00893025" w:rsidP="00BF51B4">
      <w:pPr>
        <w:spacing w:line="240" w:lineRule="auto"/>
      </w:pPr>
      <w:r>
        <w:rPr>
          <w:rFonts w:ascii="Calibri" w:hAnsi="Calibri"/>
          <w:sz w:val="24"/>
          <w:szCs w:val="24"/>
        </w:rPr>
        <w:t>Sotto la propria personale responsabilità ai sensi degli artt. 46 e 47 DPR 445/2000:</w:t>
      </w:r>
    </w:p>
    <w:p w:rsidR="00893025" w:rsidRDefault="00893025" w:rsidP="00BF51B4">
      <w:pPr>
        <w:numPr>
          <w:ilvl w:val="0"/>
          <w:numId w:val="4"/>
        </w:numPr>
        <w:spacing w:line="240" w:lineRule="auto"/>
        <w:jc w:val="both"/>
      </w:pPr>
      <w:r>
        <w:rPr>
          <w:rFonts w:ascii="Calibri" w:hAnsi="Calibri"/>
          <w:sz w:val="24"/>
          <w:szCs w:val="24"/>
        </w:rPr>
        <w:t>di essere in possesso della cittadinanza italiana o di uno stato membro della Unione Europea;</w:t>
      </w:r>
    </w:p>
    <w:p w:rsidR="00893025" w:rsidRDefault="00893025" w:rsidP="00BF51B4">
      <w:pPr>
        <w:numPr>
          <w:ilvl w:val="0"/>
          <w:numId w:val="4"/>
        </w:numPr>
        <w:spacing w:line="240" w:lineRule="auto"/>
        <w:jc w:val="both"/>
      </w:pPr>
      <w:r>
        <w:rPr>
          <w:rFonts w:ascii="Calibri" w:hAnsi="Calibri"/>
          <w:sz w:val="24"/>
          <w:szCs w:val="24"/>
        </w:rPr>
        <w:t xml:space="preserve">di essere in </w:t>
      </w:r>
      <w:proofErr w:type="gramStart"/>
      <w:r>
        <w:rPr>
          <w:rFonts w:ascii="Calibri" w:hAnsi="Calibri"/>
          <w:sz w:val="24"/>
          <w:szCs w:val="24"/>
        </w:rPr>
        <w:t>possesso  dei</w:t>
      </w:r>
      <w:proofErr w:type="gramEnd"/>
      <w:r>
        <w:rPr>
          <w:rFonts w:ascii="Calibri" w:hAnsi="Calibri"/>
          <w:sz w:val="24"/>
          <w:szCs w:val="24"/>
        </w:rPr>
        <w:t xml:space="preserve"> diritti politici, tenuto conto anche di quanto disposto dalla legge 18.1.1992, n. 16, recante norme in materia di elezioni e nomine presso le regioni e gli enti locali;</w:t>
      </w:r>
    </w:p>
    <w:p w:rsidR="00893025" w:rsidRDefault="00893025" w:rsidP="00BF51B4">
      <w:pPr>
        <w:numPr>
          <w:ilvl w:val="0"/>
          <w:numId w:val="4"/>
        </w:numPr>
        <w:spacing w:line="240" w:lineRule="auto"/>
        <w:jc w:val="both"/>
      </w:pPr>
      <w:r>
        <w:rPr>
          <w:rFonts w:ascii="Calibri" w:hAnsi="Calibri"/>
          <w:sz w:val="24"/>
          <w:szCs w:val="24"/>
        </w:rPr>
        <w:t>di non aver riportato condanne penali e non essere destinatario di provvedimenti che riguardano l’applicazione di misure di prevenzione, di decisioni civili e di provvedimenti amministrativi iscritti nel casellario giudiziale;</w:t>
      </w:r>
    </w:p>
    <w:p w:rsidR="00893025" w:rsidRDefault="00893025" w:rsidP="00BF51B4">
      <w:pPr>
        <w:numPr>
          <w:ilvl w:val="0"/>
          <w:numId w:val="4"/>
        </w:numPr>
        <w:spacing w:line="240" w:lineRule="auto"/>
        <w:jc w:val="both"/>
      </w:pPr>
      <w:r>
        <w:rPr>
          <w:rFonts w:ascii="Calibri" w:hAnsi="Calibri"/>
          <w:sz w:val="24"/>
          <w:szCs w:val="24"/>
        </w:rPr>
        <w:t xml:space="preserve">di non trovarsi in alcuna delle situazioni elencate all'art. 2 del Bando per il </w:t>
      </w:r>
      <w:proofErr w:type="gramStart"/>
      <w:r>
        <w:rPr>
          <w:rFonts w:ascii="Calibri" w:hAnsi="Calibri"/>
          <w:sz w:val="24"/>
          <w:szCs w:val="24"/>
        </w:rPr>
        <w:t>conferimento  dell'incarico</w:t>
      </w:r>
      <w:proofErr w:type="gramEnd"/>
      <w:r>
        <w:rPr>
          <w:rFonts w:ascii="Calibri" w:hAnsi="Calibri"/>
          <w:sz w:val="24"/>
          <w:szCs w:val="24"/>
        </w:rPr>
        <w:t xml:space="preserve"> di medico competente;</w:t>
      </w:r>
    </w:p>
    <w:p w:rsidR="00893025" w:rsidRDefault="00893025" w:rsidP="00BF51B4">
      <w:pPr>
        <w:numPr>
          <w:ilvl w:val="0"/>
          <w:numId w:val="9"/>
        </w:numPr>
        <w:spacing w:line="240" w:lineRule="auto"/>
        <w:ind w:left="426" w:hanging="426"/>
        <w:jc w:val="both"/>
      </w:pPr>
      <w:r w:rsidRPr="00980DD6">
        <w:rPr>
          <w:rFonts w:ascii="Calibri" w:hAnsi="Calibri"/>
          <w:sz w:val="24"/>
          <w:szCs w:val="24"/>
        </w:rPr>
        <w:t>di essere iscritto nell'elenco dei Medici Competenti istituito presso il Ministero del lavoro e delle Politiche Sociali numero ____________</w:t>
      </w:r>
      <w:r w:rsidRPr="00980DD6">
        <w:rPr>
          <w:rFonts w:ascii="Calibri" w:hAnsi="Calibri"/>
          <w:sz w:val="24"/>
          <w:szCs w:val="24"/>
        </w:rPr>
        <w:tab/>
        <w:t>data di iscrizione ______</w:t>
      </w:r>
      <w:r w:rsidR="008C2791" w:rsidRPr="00980DD6">
        <w:rPr>
          <w:rFonts w:ascii="Calibri" w:hAnsi="Calibri"/>
          <w:sz w:val="24"/>
          <w:szCs w:val="24"/>
        </w:rPr>
        <w:t>_</w:t>
      </w:r>
      <w:r w:rsidRPr="00980DD6">
        <w:rPr>
          <w:rFonts w:ascii="Calibri" w:hAnsi="Calibri"/>
          <w:sz w:val="24"/>
          <w:szCs w:val="24"/>
        </w:rPr>
        <w:t>__</w:t>
      </w:r>
      <w:r w:rsidRPr="00980DD6">
        <w:rPr>
          <w:rFonts w:ascii="Calibri" w:hAnsi="Calibri"/>
          <w:sz w:val="24"/>
          <w:szCs w:val="24"/>
        </w:rPr>
        <w:tab/>
      </w:r>
    </w:p>
    <w:p w:rsidR="00893025" w:rsidRDefault="00893025" w:rsidP="00BF51B4">
      <w:pPr>
        <w:numPr>
          <w:ilvl w:val="0"/>
          <w:numId w:val="3"/>
        </w:numPr>
        <w:spacing w:line="240" w:lineRule="auto"/>
        <w:ind w:left="340" w:hanging="340"/>
        <w:jc w:val="both"/>
      </w:pPr>
      <w:r>
        <w:rPr>
          <w:rFonts w:ascii="Calibri" w:hAnsi="Calibri"/>
          <w:sz w:val="24"/>
          <w:szCs w:val="24"/>
        </w:rPr>
        <w:t>di essere libero professionista o dipendente pubblico o privato o docente universitario, munito delle autorizzazioni da parte del datore di lavoro;</w:t>
      </w:r>
    </w:p>
    <w:p w:rsidR="00893025" w:rsidRDefault="00893025" w:rsidP="00BF51B4">
      <w:pPr>
        <w:numPr>
          <w:ilvl w:val="0"/>
          <w:numId w:val="3"/>
        </w:numPr>
        <w:spacing w:line="240" w:lineRule="auto"/>
        <w:ind w:left="340" w:hanging="340"/>
        <w:jc w:val="both"/>
      </w:pPr>
      <w:r>
        <w:rPr>
          <w:rFonts w:ascii="Calibri" w:hAnsi="Calibri"/>
          <w:sz w:val="24"/>
          <w:szCs w:val="24"/>
          <w:lang w:val="en-US"/>
        </w:rPr>
        <w:t xml:space="preserve">di dare </w:t>
      </w:r>
      <w:proofErr w:type="spellStart"/>
      <w:r>
        <w:rPr>
          <w:rFonts w:ascii="Calibri" w:hAnsi="Calibri"/>
          <w:sz w:val="24"/>
          <w:szCs w:val="24"/>
          <w:lang w:val="en-US"/>
        </w:rPr>
        <w:t>il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proprio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consenso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al </w:t>
      </w:r>
      <w:proofErr w:type="spellStart"/>
      <w:r>
        <w:rPr>
          <w:rFonts w:ascii="Calibri" w:hAnsi="Calibri"/>
          <w:sz w:val="24"/>
          <w:szCs w:val="24"/>
          <w:lang w:val="en-US"/>
        </w:rPr>
        <w:t>trattamento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dei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dati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personali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, </w:t>
      </w:r>
      <w:proofErr w:type="spellStart"/>
      <w:r>
        <w:rPr>
          <w:rFonts w:ascii="Calibri" w:hAnsi="Calibri"/>
          <w:sz w:val="24"/>
          <w:szCs w:val="24"/>
          <w:lang w:val="en-US"/>
        </w:rPr>
        <w:t>ai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sensi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del </w:t>
      </w:r>
      <w:proofErr w:type="spellStart"/>
      <w:proofErr w:type="gramStart"/>
      <w:r>
        <w:rPr>
          <w:rFonts w:ascii="Calibri" w:hAnsi="Calibri"/>
          <w:sz w:val="24"/>
          <w:szCs w:val="24"/>
          <w:lang w:val="en-US"/>
        </w:rPr>
        <w:t>D.Lgs</w:t>
      </w:r>
      <w:proofErr w:type="spellEnd"/>
      <w:proofErr w:type="gramEnd"/>
      <w:r>
        <w:rPr>
          <w:rFonts w:ascii="Calibri" w:hAnsi="Calibri"/>
          <w:sz w:val="24"/>
          <w:szCs w:val="24"/>
          <w:lang w:val="en-US"/>
        </w:rPr>
        <w:t>. 30.06.2003 n, 196</w:t>
      </w:r>
      <w:r>
        <w:rPr>
          <w:rFonts w:ascii="Calibri" w:hAnsi="Calibri"/>
          <w:sz w:val="24"/>
          <w:szCs w:val="24"/>
        </w:rPr>
        <w:t xml:space="preserve"> e </w:t>
      </w:r>
      <w:proofErr w:type="gramStart"/>
      <w:r>
        <w:rPr>
          <w:rFonts w:ascii="Calibri" w:hAnsi="Calibri"/>
          <w:sz w:val="24"/>
          <w:szCs w:val="24"/>
        </w:rPr>
        <w:t>del  Regolamento</w:t>
      </w:r>
      <w:proofErr w:type="gramEnd"/>
      <w:r>
        <w:rPr>
          <w:rFonts w:ascii="Calibri" w:hAnsi="Calibri"/>
          <w:sz w:val="24"/>
          <w:szCs w:val="24"/>
        </w:rPr>
        <w:t xml:space="preserve"> UE 2016/67</w:t>
      </w:r>
      <w:r>
        <w:rPr>
          <w:rFonts w:ascii="Calibri" w:hAnsi="Calibri"/>
          <w:sz w:val="24"/>
          <w:szCs w:val="24"/>
          <w:lang w:val="en-US"/>
        </w:rPr>
        <w:t xml:space="preserve">, per </w:t>
      </w:r>
      <w:proofErr w:type="spellStart"/>
      <w:r>
        <w:rPr>
          <w:rFonts w:ascii="Calibri" w:hAnsi="Calibri"/>
          <w:sz w:val="24"/>
          <w:szCs w:val="24"/>
          <w:lang w:val="en-US"/>
        </w:rPr>
        <w:t>gli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adempimenti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della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presente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procedura</w:t>
      </w:r>
      <w:proofErr w:type="spellEnd"/>
      <w:r>
        <w:rPr>
          <w:rFonts w:ascii="Calibri" w:hAnsi="Calibri"/>
          <w:sz w:val="24"/>
          <w:szCs w:val="24"/>
          <w:lang w:val="en-US"/>
        </w:rPr>
        <w:t>;</w:t>
      </w:r>
    </w:p>
    <w:p w:rsidR="00893025" w:rsidRDefault="00893025" w:rsidP="00BF51B4">
      <w:pPr>
        <w:numPr>
          <w:ilvl w:val="0"/>
          <w:numId w:val="3"/>
        </w:numPr>
        <w:spacing w:line="240" w:lineRule="auto"/>
        <w:ind w:left="340" w:hanging="340"/>
        <w:jc w:val="both"/>
      </w:pPr>
      <w:r>
        <w:rPr>
          <w:rFonts w:ascii="Calibri" w:hAnsi="Calibri"/>
          <w:sz w:val="24"/>
          <w:szCs w:val="24"/>
        </w:rPr>
        <w:t>di aver valutato ogni elemento per l'individuazione del lavoro da svolgersi.</w:t>
      </w:r>
    </w:p>
    <w:p w:rsidR="00893025" w:rsidRDefault="00893025" w:rsidP="00BF51B4">
      <w:pPr>
        <w:numPr>
          <w:ilvl w:val="0"/>
          <w:numId w:val="3"/>
        </w:numPr>
        <w:spacing w:line="240" w:lineRule="auto"/>
        <w:ind w:left="340" w:hanging="340"/>
        <w:jc w:val="both"/>
      </w:pPr>
      <w:r>
        <w:rPr>
          <w:rFonts w:ascii="Calibri" w:hAnsi="Calibri"/>
          <w:sz w:val="24"/>
          <w:szCs w:val="24"/>
        </w:rPr>
        <w:t>di essere iscritto all’albo professionale di __________</w:t>
      </w:r>
      <w:r w:rsidR="008C2791">
        <w:rPr>
          <w:rFonts w:ascii="Calibri" w:hAnsi="Calibri"/>
          <w:sz w:val="24"/>
          <w:szCs w:val="24"/>
        </w:rPr>
        <w:t>__</w:t>
      </w:r>
      <w:r>
        <w:rPr>
          <w:rFonts w:ascii="Calibri" w:hAnsi="Calibri"/>
          <w:sz w:val="24"/>
          <w:szCs w:val="24"/>
        </w:rPr>
        <w:t>__ numero ________________;</w:t>
      </w:r>
    </w:p>
    <w:p w:rsidR="00893025" w:rsidRPr="008C2791" w:rsidRDefault="00893025" w:rsidP="00BF51B4">
      <w:pPr>
        <w:numPr>
          <w:ilvl w:val="0"/>
          <w:numId w:val="3"/>
        </w:numPr>
        <w:spacing w:line="240" w:lineRule="auto"/>
        <w:ind w:left="340" w:hanging="340"/>
      </w:pPr>
      <w:r>
        <w:rPr>
          <w:rFonts w:ascii="Calibri" w:hAnsi="Calibri"/>
          <w:sz w:val="24"/>
          <w:szCs w:val="24"/>
        </w:rPr>
        <w:t>di essere iscritto alla Cassa previdenziale ____________ numero di matricola ______________;</w:t>
      </w:r>
    </w:p>
    <w:p w:rsidR="00980DD6" w:rsidRDefault="008C2791" w:rsidP="00BF51B4">
      <w:pPr>
        <w:numPr>
          <w:ilvl w:val="0"/>
          <w:numId w:val="4"/>
        </w:numPr>
        <w:spacing w:line="240" w:lineRule="auto"/>
        <w:jc w:val="both"/>
      </w:pPr>
      <w:r>
        <w:t xml:space="preserve"> </w:t>
      </w:r>
      <w:r w:rsidR="00980DD6">
        <w:rPr>
          <w:rFonts w:ascii="Calibri" w:hAnsi="Calibri"/>
          <w:sz w:val="24"/>
          <w:szCs w:val="24"/>
        </w:rPr>
        <w:t xml:space="preserve">di essere in possesso di uno dei seguenti titoli previsti dall'art. 38 del Decreto Legislativo 9 aprile 2008, n. 81 e </w:t>
      </w:r>
      <w:proofErr w:type="spellStart"/>
      <w:r w:rsidR="00980DD6">
        <w:rPr>
          <w:rFonts w:ascii="Calibri" w:hAnsi="Calibri"/>
          <w:sz w:val="24"/>
          <w:szCs w:val="24"/>
        </w:rPr>
        <w:t>s.m.i.</w:t>
      </w:r>
      <w:proofErr w:type="spellEnd"/>
      <w:r w:rsidR="00980DD6">
        <w:rPr>
          <w:rFonts w:ascii="Calibri" w:hAnsi="Calibri"/>
          <w:sz w:val="24"/>
          <w:szCs w:val="24"/>
        </w:rPr>
        <w:t>, per assumere le funzioni di "medico competente":</w:t>
      </w:r>
    </w:p>
    <w:p w:rsidR="008C2791" w:rsidRDefault="008C2791" w:rsidP="00BF51B4">
      <w:pPr>
        <w:numPr>
          <w:ilvl w:val="0"/>
          <w:numId w:val="10"/>
        </w:numPr>
        <w:spacing w:line="240" w:lineRule="auto"/>
        <w:ind w:left="426"/>
      </w:pPr>
      <w:r>
        <w:rPr>
          <w:rFonts w:ascii="Calibri" w:hAnsi="Calibri"/>
          <w:sz w:val="24"/>
          <w:szCs w:val="24"/>
        </w:rPr>
        <w:t xml:space="preserve">____ specializzazione in medicina del lavoro o in medicina preventiva dei lavoratori e psicotecnica; </w:t>
      </w:r>
    </w:p>
    <w:p w:rsidR="008C2791" w:rsidRDefault="008C2791" w:rsidP="00BF51B4">
      <w:pPr>
        <w:numPr>
          <w:ilvl w:val="0"/>
          <w:numId w:val="10"/>
        </w:numPr>
        <w:spacing w:line="240" w:lineRule="auto"/>
        <w:ind w:left="426"/>
      </w:pPr>
      <w:r>
        <w:rPr>
          <w:rFonts w:ascii="Calibri" w:hAnsi="Calibri"/>
          <w:sz w:val="24"/>
          <w:szCs w:val="24"/>
        </w:rPr>
        <w:t>____ docenza in medicina del lavoro o in medicina preventiva dei lavoratori e psicotecnica o in tossicologia industriale o in igiene industriale o in fisiologia del lavoro o in clinica del lavoro;</w:t>
      </w:r>
    </w:p>
    <w:p w:rsidR="008C2791" w:rsidRDefault="008C2791" w:rsidP="00BF51B4">
      <w:pPr>
        <w:numPr>
          <w:ilvl w:val="0"/>
          <w:numId w:val="10"/>
        </w:numPr>
        <w:spacing w:line="240" w:lineRule="auto"/>
        <w:ind w:left="426"/>
      </w:pPr>
      <w:r>
        <w:rPr>
          <w:rFonts w:ascii="Calibri" w:hAnsi="Calibri"/>
          <w:sz w:val="24"/>
          <w:szCs w:val="24"/>
        </w:rPr>
        <w:t xml:space="preserve">____ </w:t>
      </w:r>
      <w:proofErr w:type="spellStart"/>
      <w:r>
        <w:rPr>
          <w:rFonts w:ascii="Calibri" w:hAnsi="Calibri"/>
          <w:sz w:val="24"/>
          <w:szCs w:val="24"/>
          <w:lang w:val="en-US"/>
        </w:rPr>
        <w:t>specializzazione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in </w:t>
      </w:r>
      <w:proofErr w:type="spellStart"/>
      <w:r>
        <w:rPr>
          <w:rFonts w:ascii="Calibri" w:hAnsi="Calibri"/>
          <w:sz w:val="24"/>
          <w:szCs w:val="24"/>
          <w:lang w:val="en-US"/>
        </w:rPr>
        <w:t>igiene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e </w:t>
      </w:r>
      <w:proofErr w:type="spellStart"/>
      <w:r>
        <w:rPr>
          <w:rFonts w:ascii="Calibri" w:hAnsi="Calibri"/>
          <w:sz w:val="24"/>
          <w:szCs w:val="24"/>
          <w:lang w:val="en-US"/>
        </w:rPr>
        <w:t>medicina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preventiva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o in </w:t>
      </w:r>
      <w:proofErr w:type="spellStart"/>
      <w:r>
        <w:rPr>
          <w:rFonts w:ascii="Calibri" w:hAnsi="Calibri"/>
          <w:sz w:val="24"/>
          <w:szCs w:val="24"/>
          <w:lang w:val="en-US"/>
        </w:rPr>
        <w:t>medicina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legale</w:t>
      </w:r>
      <w:proofErr w:type="spellEnd"/>
    </w:p>
    <w:p w:rsidR="00BF51B4" w:rsidRPr="00BF51B4" w:rsidRDefault="00BF51B4" w:rsidP="00BF51B4">
      <w:pPr>
        <w:tabs>
          <w:tab w:val="num" w:pos="426"/>
        </w:tabs>
        <w:ind w:left="748"/>
      </w:pPr>
    </w:p>
    <w:p w:rsidR="00893025" w:rsidRPr="00ED2850" w:rsidRDefault="00ED2850" w:rsidP="00ED2850">
      <w:pPr>
        <w:pStyle w:val="Paragrafoelenco"/>
        <w:numPr>
          <w:ilvl w:val="0"/>
          <w:numId w:val="5"/>
        </w:numPr>
        <w:tabs>
          <w:tab w:val="clear" w:pos="720"/>
          <w:tab w:val="num" w:pos="426"/>
        </w:tabs>
        <w:ind w:hanging="720"/>
      </w:pPr>
      <w:r w:rsidRPr="00BF51B4">
        <w:rPr>
          <w:rFonts w:ascii="Bookman Old Style" w:hAnsi="Bookman Old Style"/>
          <w:b/>
          <w:sz w:val="20"/>
          <w:szCs w:val="20"/>
        </w:rPr>
        <w:t xml:space="preserve">Di aver prestato Attività di servizio quale Medico Competente presso i seguenti Enti </w:t>
      </w:r>
      <w:proofErr w:type="gramStart"/>
      <w:r w:rsidRPr="00BF51B4">
        <w:rPr>
          <w:rFonts w:ascii="Bookman Old Style" w:hAnsi="Bookman Old Style"/>
          <w:b/>
          <w:sz w:val="20"/>
          <w:szCs w:val="20"/>
        </w:rPr>
        <w:t>Pubblici:</w:t>
      </w:r>
      <w:r w:rsidR="00BF51B4">
        <w:rPr>
          <w:rFonts w:ascii="Bookman Old Style" w:hAnsi="Bookman Old Style"/>
          <w:b/>
          <w:sz w:val="20"/>
          <w:szCs w:val="20"/>
        </w:rPr>
        <w:t xml:space="preserve">  </w:t>
      </w:r>
      <w:r w:rsidR="00BF51B4">
        <w:rPr>
          <w:rFonts w:ascii="Bookman Old Style" w:hAnsi="Bookman Old Style"/>
          <w:sz w:val="20"/>
          <w:szCs w:val="20"/>
        </w:rPr>
        <w:t>MAX</w:t>
      </w:r>
      <w:proofErr w:type="gramEnd"/>
      <w:r w:rsidR="00BF51B4">
        <w:rPr>
          <w:rFonts w:ascii="Bookman Old Style" w:hAnsi="Bookman Old Style"/>
          <w:sz w:val="20"/>
          <w:szCs w:val="20"/>
        </w:rPr>
        <w:t xml:space="preserve">  10 PUNTI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5C35C1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Calibri" w:hAnsi="Calibri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4"/>
        <w:gridCol w:w="84"/>
        <w:gridCol w:w="4617"/>
        <w:gridCol w:w="1364"/>
        <w:gridCol w:w="1793"/>
        <w:gridCol w:w="1376"/>
      </w:tblGrid>
      <w:tr w:rsidR="00BF51B4" w:rsidTr="00693870">
        <w:tc>
          <w:tcPr>
            <w:tcW w:w="478" w:type="dxa"/>
            <w:gridSpan w:val="2"/>
          </w:tcPr>
          <w:p w:rsidR="00BF51B4" w:rsidRDefault="00BF51B4" w:rsidP="00ED2850">
            <w:pPr>
              <w:jc w:val="center"/>
            </w:pPr>
          </w:p>
        </w:tc>
        <w:tc>
          <w:tcPr>
            <w:tcW w:w="4617" w:type="dxa"/>
          </w:tcPr>
          <w:p w:rsidR="00BF51B4" w:rsidRDefault="00BF51B4" w:rsidP="00693870">
            <w:pPr>
              <w:jc w:val="center"/>
            </w:pPr>
            <w:r>
              <w:t>Descrizione E</w:t>
            </w:r>
            <w:r w:rsidR="00693870">
              <w:t>NTE</w:t>
            </w:r>
          </w:p>
        </w:tc>
        <w:tc>
          <w:tcPr>
            <w:tcW w:w="1364" w:type="dxa"/>
          </w:tcPr>
          <w:p w:rsidR="00BF51B4" w:rsidRDefault="00BF51B4" w:rsidP="00ED2850">
            <w:pPr>
              <w:jc w:val="center"/>
            </w:pPr>
            <w:r>
              <w:t>Periodo</w:t>
            </w:r>
          </w:p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Pr="00BF51B4" w:rsidRDefault="00BF51B4" w:rsidP="00ED2850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AUTOVALUTAZIONE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Pr="00BF51B4" w:rsidRDefault="00BF51B4" w:rsidP="00ED2850">
            <w:pPr>
              <w:jc w:val="center"/>
              <w:rPr>
                <w:sz w:val="16"/>
                <w:szCs w:val="16"/>
              </w:rPr>
            </w:pPr>
          </w:p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1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2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3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4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5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6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7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8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9</w:t>
            </w:r>
          </w:p>
        </w:tc>
        <w:tc>
          <w:tcPr>
            <w:tcW w:w="4701" w:type="dxa"/>
            <w:gridSpan w:val="2"/>
          </w:tcPr>
          <w:p w:rsidR="00BF51B4" w:rsidRDefault="00BF51B4" w:rsidP="00ED2850"/>
        </w:tc>
        <w:tc>
          <w:tcPr>
            <w:tcW w:w="1364" w:type="dxa"/>
          </w:tcPr>
          <w:p w:rsidR="00BF51B4" w:rsidRDefault="00BF51B4" w:rsidP="00ED2850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232"/>
        </w:trPr>
        <w:tc>
          <w:tcPr>
            <w:tcW w:w="394" w:type="dxa"/>
            <w:tcBorders>
              <w:bottom w:val="single" w:sz="4" w:space="0" w:color="auto"/>
            </w:tcBorders>
          </w:tcPr>
          <w:p w:rsidR="00BF51B4" w:rsidRPr="00BF51B4" w:rsidRDefault="00BF51B4" w:rsidP="00BF51B4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10</w:t>
            </w:r>
          </w:p>
        </w:tc>
        <w:tc>
          <w:tcPr>
            <w:tcW w:w="4701" w:type="dxa"/>
            <w:gridSpan w:val="2"/>
            <w:tcBorders>
              <w:bottom w:val="single" w:sz="4" w:space="0" w:color="auto"/>
            </w:tcBorders>
          </w:tcPr>
          <w:p w:rsidR="00BF51B4" w:rsidRDefault="00BF51B4" w:rsidP="00ED2850"/>
        </w:tc>
        <w:tc>
          <w:tcPr>
            <w:tcW w:w="1364" w:type="dxa"/>
            <w:tcBorders>
              <w:bottom w:val="single" w:sz="4" w:space="0" w:color="auto"/>
            </w:tcBorders>
          </w:tcPr>
          <w:p w:rsidR="00BF51B4" w:rsidRDefault="00BF51B4" w:rsidP="00ED2850"/>
        </w:tc>
        <w:tc>
          <w:tcPr>
            <w:tcW w:w="1793" w:type="dxa"/>
            <w:tcBorders>
              <w:bottom w:val="single" w:sz="4" w:space="0" w:color="auto"/>
              <w:right w:val="single" w:sz="4" w:space="0" w:color="auto"/>
            </w:tcBorders>
          </w:tcPr>
          <w:p w:rsidR="00BF51B4" w:rsidRDefault="00BF51B4" w:rsidP="00ED2850"/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F51B4" w:rsidRDefault="00BF51B4" w:rsidP="00ED2850"/>
        </w:tc>
      </w:tr>
      <w:tr w:rsidR="00BF51B4" w:rsidTr="00693870">
        <w:trPr>
          <w:trHeight w:hRule="exact" w:val="384"/>
        </w:trPr>
        <w:tc>
          <w:tcPr>
            <w:tcW w:w="8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1B4" w:rsidRDefault="00BF51B4" w:rsidP="00BF51B4">
            <w:pPr>
              <w:jc w:val="right"/>
            </w:pPr>
            <w:r w:rsidRPr="00BF51B4">
              <w:rPr>
                <w:sz w:val="18"/>
                <w:szCs w:val="18"/>
              </w:rPr>
              <w:t>TOTALE PUNTI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B4" w:rsidRDefault="00BF51B4" w:rsidP="00ED2850"/>
        </w:tc>
      </w:tr>
    </w:tbl>
    <w:p w:rsidR="00ED2850" w:rsidRDefault="00ED2850" w:rsidP="00ED2850">
      <w:pPr>
        <w:pStyle w:val="Default"/>
        <w:ind w:left="0"/>
        <w:rPr>
          <w:rFonts w:ascii="Bookman Old Style" w:hAnsi="Bookman Old Style"/>
          <w:sz w:val="20"/>
          <w:szCs w:val="20"/>
        </w:rPr>
      </w:pPr>
    </w:p>
    <w:p w:rsidR="004D7615" w:rsidRDefault="004D7615" w:rsidP="004D7615">
      <w:pPr>
        <w:pStyle w:val="Default"/>
        <w:ind w:left="0"/>
        <w:rPr>
          <w:rFonts w:ascii="Bookman Old Style" w:hAnsi="Bookman Old Style"/>
          <w:sz w:val="20"/>
          <w:szCs w:val="20"/>
        </w:rPr>
      </w:pPr>
    </w:p>
    <w:p w:rsidR="00980DD6" w:rsidRDefault="00980DD6" w:rsidP="004D7615">
      <w:pPr>
        <w:pStyle w:val="Default"/>
        <w:ind w:left="0"/>
        <w:rPr>
          <w:rFonts w:ascii="Bookman Old Style" w:hAnsi="Bookman Old Style"/>
          <w:sz w:val="20"/>
          <w:szCs w:val="20"/>
        </w:rPr>
      </w:pPr>
    </w:p>
    <w:p w:rsidR="00980DD6" w:rsidRDefault="00980DD6" w:rsidP="004D7615">
      <w:pPr>
        <w:pStyle w:val="Default"/>
        <w:ind w:left="0"/>
        <w:rPr>
          <w:rFonts w:ascii="Bookman Old Style" w:hAnsi="Bookman Old Style"/>
          <w:sz w:val="20"/>
          <w:szCs w:val="20"/>
        </w:rPr>
      </w:pPr>
    </w:p>
    <w:p w:rsidR="00E506DA" w:rsidRDefault="00E506DA" w:rsidP="00E506DA">
      <w:pPr>
        <w:pStyle w:val="Default"/>
        <w:ind w:left="0"/>
        <w:rPr>
          <w:rFonts w:ascii="Bookman Old Style" w:hAnsi="Bookman Old Style"/>
          <w:sz w:val="20"/>
          <w:szCs w:val="20"/>
        </w:rPr>
      </w:pPr>
    </w:p>
    <w:p w:rsidR="00E506DA" w:rsidRDefault="00E506DA" w:rsidP="00E506DA">
      <w:pPr>
        <w:pStyle w:val="Default"/>
        <w:ind w:left="0"/>
        <w:rPr>
          <w:rFonts w:ascii="Bookman Old Style" w:hAnsi="Bookman Old Style"/>
          <w:sz w:val="20"/>
          <w:szCs w:val="20"/>
        </w:rPr>
      </w:pPr>
    </w:p>
    <w:p w:rsidR="00693870" w:rsidRDefault="00ED2850" w:rsidP="00BF51B4">
      <w:pPr>
        <w:pStyle w:val="Default"/>
        <w:numPr>
          <w:ilvl w:val="0"/>
          <w:numId w:val="9"/>
        </w:numPr>
        <w:ind w:left="360"/>
        <w:rPr>
          <w:rFonts w:ascii="Bookman Old Style" w:hAnsi="Bookman Old Style"/>
          <w:sz w:val="20"/>
          <w:szCs w:val="20"/>
        </w:rPr>
      </w:pPr>
      <w:r w:rsidRPr="00AB25D7">
        <w:rPr>
          <w:rFonts w:ascii="Bookman Old Style" w:hAnsi="Bookman Old Style"/>
          <w:b/>
          <w:sz w:val="20"/>
          <w:szCs w:val="20"/>
        </w:rPr>
        <w:t xml:space="preserve">Di aver prestato Attività di </w:t>
      </w:r>
      <w:proofErr w:type="gramStart"/>
      <w:r w:rsidRPr="00AB25D7">
        <w:rPr>
          <w:rFonts w:ascii="Bookman Old Style" w:hAnsi="Bookman Old Style"/>
          <w:b/>
          <w:sz w:val="20"/>
          <w:szCs w:val="20"/>
        </w:rPr>
        <w:t>servizio  quale</w:t>
      </w:r>
      <w:proofErr w:type="gramEnd"/>
      <w:r w:rsidRPr="00AB25D7">
        <w:rPr>
          <w:rFonts w:ascii="Bookman Old Style" w:hAnsi="Bookman Old Style"/>
          <w:b/>
          <w:sz w:val="20"/>
          <w:szCs w:val="20"/>
        </w:rPr>
        <w:t xml:space="preserve"> Medico Competente  presso le seguenti scuole</w:t>
      </w:r>
      <w:r w:rsidRPr="005C35C1">
        <w:rPr>
          <w:rFonts w:ascii="Bookman Old Style" w:hAnsi="Bookman Old Style"/>
          <w:sz w:val="20"/>
          <w:szCs w:val="20"/>
        </w:rPr>
        <w:t xml:space="preserve">: </w:t>
      </w:r>
    </w:p>
    <w:p w:rsidR="00ED2850" w:rsidRDefault="00BF51B4" w:rsidP="00693870">
      <w:pPr>
        <w:pStyle w:val="Default"/>
        <w:ind w:left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  <w:r w:rsidR="00693870">
        <w:rPr>
          <w:rFonts w:ascii="Bookman Old Style" w:hAnsi="Bookman Old Style"/>
          <w:sz w:val="20"/>
          <w:szCs w:val="20"/>
        </w:rPr>
        <w:t xml:space="preserve">      </w:t>
      </w:r>
      <w:r>
        <w:rPr>
          <w:rFonts w:ascii="Bookman Old Style" w:hAnsi="Bookman Old Style"/>
          <w:sz w:val="20"/>
          <w:szCs w:val="20"/>
        </w:rPr>
        <w:t>MAX 39</w:t>
      </w:r>
      <w:r w:rsidR="00693870">
        <w:rPr>
          <w:rFonts w:ascii="Bookman Old Style" w:hAnsi="Bookman Old Style"/>
          <w:sz w:val="20"/>
          <w:szCs w:val="20"/>
        </w:rPr>
        <w:t xml:space="preserve"> PUNTI</w:t>
      </w:r>
    </w:p>
    <w:p w:rsidR="00BF51B4" w:rsidRDefault="00BF51B4" w:rsidP="00BF51B4">
      <w:pPr>
        <w:pStyle w:val="Default"/>
        <w:ind w:left="720"/>
        <w:rPr>
          <w:rFonts w:ascii="Bookman Old Style" w:hAnsi="Bookman Old Style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4"/>
        <w:gridCol w:w="84"/>
        <w:gridCol w:w="4617"/>
        <w:gridCol w:w="1364"/>
        <w:gridCol w:w="1793"/>
        <w:gridCol w:w="1376"/>
      </w:tblGrid>
      <w:tr w:rsidR="00BF51B4" w:rsidTr="00C54737">
        <w:tc>
          <w:tcPr>
            <w:tcW w:w="478" w:type="dxa"/>
            <w:gridSpan w:val="2"/>
          </w:tcPr>
          <w:p w:rsidR="00BF51B4" w:rsidRDefault="00BF51B4" w:rsidP="00B0086B">
            <w:pPr>
              <w:jc w:val="center"/>
            </w:pPr>
          </w:p>
        </w:tc>
        <w:tc>
          <w:tcPr>
            <w:tcW w:w="4617" w:type="dxa"/>
          </w:tcPr>
          <w:p w:rsidR="00BF51B4" w:rsidRDefault="00BF51B4" w:rsidP="00693870">
            <w:pPr>
              <w:jc w:val="center"/>
            </w:pPr>
            <w:r>
              <w:t xml:space="preserve">Descrizione </w:t>
            </w:r>
            <w:r w:rsidR="00693870">
              <w:t>SCUOLA</w:t>
            </w:r>
          </w:p>
        </w:tc>
        <w:tc>
          <w:tcPr>
            <w:tcW w:w="1364" w:type="dxa"/>
          </w:tcPr>
          <w:p w:rsidR="00BF51B4" w:rsidRDefault="00BF51B4" w:rsidP="00B0086B">
            <w:pPr>
              <w:jc w:val="center"/>
            </w:pPr>
            <w:r>
              <w:t>Periodo</w:t>
            </w:r>
          </w:p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AUTOVALUTAZIONE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</w:p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1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2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3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4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5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6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7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8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9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bottom w:val="single" w:sz="4" w:space="0" w:color="auto"/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BF51B4" w:rsidTr="00C54737">
        <w:trPr>
          <w:trHeight w:hRule="exact" w:val="227"/>
        </w:trPr>
        <w:tc>
          <w:tcPr>
            <w:tcW w:w="394" w:type="dxa"/>
          </w:tcPr>
          <w:p w:rsidR="00BF51B4" w:rsidRPr="00BF51B4" w:rsidRDefault="00BF51B4" w:rsidP="00B0086B">
            <w:pPr>
              <w:jc w:val="center"/>
              <w:rPr>
                <w:sz w:val="16"/>
                <w:szCs w:val="16"/>
              </w:rPr>
            </w:pPr>
            <w:r w:rsidRPr="00BF51B4">
              <w:rPr>
                <w:sz w:val="16"/>
                <w:szCs w:val="16"/>
              </w:rPr>
              <w:t>10</w:t>
            </w:r>
          </w:p>
        </w:tc>
        <w:tc>
          <w:tcPr>
            <w:tcW w:w="4701" w:type="dxa"/>
            <w:gridSpan w:val="2"/>
          </w:tcPr>
          <w:p w:rsidR="00BF51B4" w:rsidRDefault="00BF51B4" w:rsidP="00B0086B"/>
        </w:tc>
        <w:tc>
          <w:tcPr>
            <w:tcW w:w="1364" w:type="dxa"/>
          </w:tcPr>
          <w:p w:rsidR="00BF51B4" w:rsidRDefault="00BF51B4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BF51B4" w:rsidRDefault="00BF51B4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51B4" w:rsidRDefault="00BF51B4" w:rsidP="00B0086B"/>
        </w:tc>
      </w:tr>
      <w:tr w:rsidR="00693870" w:rsidTr="00C54737">
        <w:trPr>
          <w:trHeight w:hRule="exact" w:val="227"/>
        </w:trPr>
        <w:tc>
          <w:tcPr>
            <w:tcW w:w="394" w:type="dxa"/>
          </w:tcPr>
          <w:p w:rsidR="00693870" w:rsidRPr="00BF51B4" w:rsidRDefault="00693870" w:rsidP="006938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01" w:type="dxa"/>
            <w:gridSpan w:val="2"/>
          </w:tcPr>
          <w:p w:rsidR="00693870" w:rsidRDefault="00693870" w:rsidP="00B0086B"/>
        </w:tc>
        <w:tc>
          <w:tcPr>
            <w:tcW w:w="1364" w:type="dxa"/>
          </w:tcPr>
          <w:p w:rsidR="00693870" w:rsidRDefault="00693870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693870" w:rsidRDefault="00693870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3870" w:rsidRDefault="00693870" w:rsidP="00B0086B"/>
        </w:tc>
      </w:tr>
      <w:tr w:rsidR="00693870" w:rsidTr="00C54737">
        <w:trPr>
          <w:trHeight w:hRule="exact" w:val="227"/>
        </w:trPr>
        <w:tc>
          <w:tcPr>
            <w:tcW w:w="394" w:type="dxa"/>
          </w:tcPr>
          <w:p w:rsidR="00693870" w:rsidRPr="00BF51B4" w:rsidRDefault="00693870" w:rsidP="00B008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01" w:type="dxa"/>
            <w:gridSpan w:val="2"/>
          </w:tcPr>
          <w:p w:rsidR="00693870" w:rsidRDefault="00693870" w:rsidP="00B0086B"/>
        </w:tc>
        <w:tc>
          <w:tcPr>
            <w:tcW w:w="1364" w:type="dxa"/>
          </w:tcPr>
          <w:p w:rsidR="00693870" w:rsidRDefault="00693870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693870" w:rsidRDefault="00693870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3870" w:rsidRDefault="00693870" w:rsidP="00B0086B"/>
        </w:tc>
      </w:tr>
      <w:tr w:rsidR="00693870" w:rsidTr="00C54737">
        <w:trPr>
          <w:trHeight w:hRule="exact" w:val="227"/>
        </w:trPr>
        <w:tc>
          <w:tcPr>
            <w:tcW w:w="394" w:type="dxa"/>
          </w:tcPr>
          <w:p w:rsidR="00693870" w:rsidRPr="00BF51B4" w:rsidRDefault="00693870" w:rsidP="00B008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01" w:type="dxa"/>
            <w:gridSpan w:val="2"/>
          </w:tcPr>
          <w:p w:rsidR="00693870" w:rsidRDefault="00693870" w:rsidP="00B0086B"/>
        </w:tc>
        <w:tc>
          <w:tcPr>
            <w:tcW w:w="1364" w:type="dxa"/>
          </w:tcPr>
          <w:p w:rsidR="00693870" w:rsidRDefault="00693870" w:rsidP="00B0086B"/>
        </w:tc>
        <w:tc>
          <w:tcPr>
            <w:tcW w:w="1793" w:type="dxa"/>
            <w:tcBorders>
              <w:right w:val="single" w:sz="4" w:space="0" w:color="auto"/>
            </w:tcBorders>
          </w:tcPr>
          <w:p w:rsidR="00693870" w:rsidRDefault="00693870" w:rsidP="00B0086B"/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3870" w:rsidRDefault="00693870" w:rsidP="00B0086B"/>
        </w:tc>
      </w:tr>
      <w:tr w:rsidR="00693870" w:rsidTr="00C54737">
        <w:trPr>
          <w:trHeight w:hRule="exact" w:val="356"/>
        </w:trPr>
        <w:tc>
          <w:tcPr>
            <w:tcW w:w="8252" w:type="dxa"/>
            <w:gridSpan w:val="5"/>
            <w:vAlign w:val="bottom"/>
          </w:tcPr>
          <w:p w:rsidR="00693870" w:rsidRPr="00693870" w:rsidRDefault="00693870" w:rsidP="00693870">
            <w:pPr>
              <w:jc w:val="right"/>
              <w:rPr>
                <w:sz w:val="16"/>
                <w:szCs w:val="16"/>
              </w:rPr>
            </w:pPr>
            <w:r w:rsidRPr="00693870">
              <w:rPr>
                <w:sz w:val="16"/>
                <w:szCs w:val="16"/>
              </w:rPr>
              <w:t>TOTALE PUNTI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693870" w:rsidRDefault="00693870" w:rsidP="00B0086B"/>
        </w:tc>
      </w:tr>
    </w:tbl>
    <w:p w:rsidR="00BF51B4" w:rsidRPr="005C35C1" w:rsidRDefault="00BF51B4" w:rsidP="00BF51B4">
      <w:pPr>
        <w:pStyle w:val="Default"/>
        <w:rPr>
          <w:rFonts w:ascii="Bookman Old Style" w:hAnsi="Bookman Old Style"/>
          <w:sz w:val="20"/>
          <w:szCs w:val="20"/>
        </w:rPr>
      </w:pPr>
    </w:p>
    <w:p w:rsidR="00893025" w:rsidRDefault="00893025">
      <w:bookmarkStart w:id="0" w:name="_GoBack"/>
      <w:bookmarkEnd w:id="0"/>
    </w:p>
    <w:p w:rsidR="00893025" w:rsidRDefault="00893025"/>
    <w:p w:rsidR="00893025" w:rsidRDefault="00893025">
      <w:pPr>
        <w:numPr>
          <w:ilvl w:val="0"/>
          <w:numId w:val="6"/>
        </w:numPr>
        <w:ind w:left="340" w:hanging="340"/>
      </w:pPr>
      <w:r>
        <w:rPr>
          <w:rFonts w:ascii="Calibri" w:hAnsi="Calibri"/>
          <w:sz w:val="24"/>
          <w:szCs w:val="24"/>
        </w:rPr>
        <w:t>di essere in regola con gli adempimenti contributivi e fiscali;</w:t>
      </w:r>
    </w:p>
    <w:p w:rsidR="00893025" w:rsidRDefault="00893025">
      <w:pPr>
        <w:numPr>
          <w:ilvl w:val="0"/>
          <w:numId w:val="6"/>
        </w:numPr>
        <w:ind w:left="340" w:hanging="340"/>
      </w:pPr>
      <w:r>
        <w:rPr>
          <w:rFonts w:ascii="Calibri" w:hAnsi="Calibri"/>
          <w:sz w:val="24"/>
          <w:szCs w:val="24"/>
        </w:rPr>
        <w:t>di eleggere come domicilio ai fini delle comunicazioni della presente selezione in _____________________________ via _____________________ CAP _________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Calibri" w:hAnsi="Calibri"/>
          <w:sz w:val="24"/>
          <w:szCs w:val="24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Calibri" w:hAnsi="Calibri"/>
          <w:sz w:val="24"/>
          <w:szCs w:val="24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  <w:t>________________________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  <w:t xml:space="preserve"> (firma, per esteso e leggibile)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Calibri" w:hAnsi="Calibri"/>
          <w:sz w:val="24"/>
          <w:szCs w:val="24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>__________, ________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 xml:space="preserve">    (</w:t>
      </w:r>
      <w:proofErr w:type="gramStart"/>
      <w:r>
        <w:rPr>
          <w:rFonts w:ascii="Calibri" w:hAnsi="Calibri"/>
          <w:sz w:val="24"/>
          <w:szCs w:val="24"/>
        </w:rPr>
        <w:t xml:space="preserve">luogo)   </w:t>
      </w:r>
      <w:proofErr w:type="gramEnd"/>
      <w:r>
        <w:rPr>
          <w:rFonts w:ascii="Calibri" w:hAnsi="Calibri"/>
          <w:sz w:val="24"/>
          <w:szCs w:val="24"/>
        </w:rPr>
        <w:t xml:space="preserve">       (data)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Calibri" w:hAnsi="Calibri"/>
          <w:sz w:val="24"/>
          <w:szCs w:val="24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 xml:space="preserve">Ai sensi del Regolamento (UE) 2016/679 e </w:t>
      </w:r>
      <w:proofErr w:type="spellStart"/>
      <w:proofErr w:type="gramStart"/>
      <w:r>
        <w:rPr>
          <w:rFonts w:ascii="Calibri" w:hAnsi="Calibri"/>
          <w:sz w:val="24"/>
          <w:szCs w:val="24"/>
        </w:rPr>
        <w:t>D.Lgs</w:t>
      </w:r>
      <w:proofErr w:type="gramEnd"/>
      <w:r>
        <w:rPr>
          <w:rFonts w:ascii="Calibri" w:hAnsi="Calibri"/>
          <w:sz w:val="24"/>
          <w:szCs w:val="24"/>
        </w:rPr>
        <w:t>.</w:t>
      </w:r>
      <w:proofErr w:type="spellEnd"/>
      <w:r>
        <w:rPr>
          <w:rFonts w:ascii="Calibri" w:hAnsi="Calibri"/>
          <w:sz w:val="24"/>
          <w:szCs w:val="24"/>
        </w:rPr>
        <w:t xml:space="preserve"> n. 196 del 30/06/2003 dichiaro altresì, di essere informato che i dati personali raccolti saranno trattati, anche con strumenti informatici, esclusivamente nell’ambito </w:t>
      </w:r>
      <w:proofErr w:type="gramStart"/>
      <w:r>
        <w:rPr>
          <w:rFonts w:ascii="Calibri" w:hAnsi="Calibri"/>
          <w:sz w:val="24"/>
          <w:szCs w:val="24"/>
        </w:rPr>
        <w:t>del  procedimento</w:t>
      </w:r>
      <w:proofErr w:type="gramEnd"/>
      <w:r>
        <w:rPr>
          <w:rFonts w:ascii="Calibri" w:hAnsi="Calibri"/>
          <w:sz w:val="24"/>
          <w:szCs w:val="24"/>
        </w:rPr>
        <w:t xml:space="preserve"> per il quale la presente dichiarazione viene resa”.</w:t>
      </w:r>
    </w:p>
    <w:p w:rsidR="004D761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</w:p>
    <w:p w:rsidR="00893025" w:rsidRDefault="00893025" w:rsidP="004D76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4320" w:firstLine="720"/>
        <w:jc w:val="both"/>
      </w:pPr>
      <w:r>
        <w:rPr>
          <w:rFonts w:ascii="Calibri" w:hAnsi="Calibri"/>
          <w:sz w:val="24"/>
          <w:szCs w:val="24"/>
        </w:rPr>
        <w:t>________________________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  <w:t xml:space="preserve"> (firma, per esteso e leggibile)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Calibri" w:hAnsi="Calibri"/>
          <w:sz w:val="24"/>
          <w:szCs w:val="24"/>
        </w:rPr>
      </w:pP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>__________, ________</w:t>
      </w:r>
    </w:p>
    <w:p w:rsidR="00893025" w:rsidRDefault="008930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Calibri" w:hAnsi="Calibri"/>
          <w:sz w:val="24"/>
          <w:szCs w:val="24"/>
        </w:rPr>
        <w:t xml:space="preserve">    (</w:t>
      </w:r>
      <w:proofErr w:type="gramStart"/>
      <w:r>
        <w:rPr>
          <w:rFonts w:ascii="Calibri" w:hAnsi="Calibri"/>
          <w:sz w:val="24"/>
          <w:szCs w:val="24"/>
        </w:rPr>
        <w:t xml:space="preserve">luogo)   </w:t>
      </w:r>
      <w:proofErr w:type="gramEnd"/>
      <w:r>
        <w:rPr>
          <w:rFonts w:ascii="Calibri" w:hAnsi="Calibri"/>
          <w:sz w:val="24"/>
          <w:szCs w:val="24"/>
        </w:rPr>
        <w:t xml:space="preserve">       (data)</w:t>
      </w:r>
    </w:p>
    <w:sectPr w:rsidR="00893025" w:rsidSect="00BF51B4">
      <w:headerReference w:type="default" r:id="rId8"/>
      <w:pgSz w:w="11906" w:h="16838"/>
      <w:pgMar w:top="510" w:right="1134" w:bottom="510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064" w:rsidRDefault="00EA3064" w:rsidP="008C2791">
      <w:pPr>
        <w:spacing w:line="240" w:lineRule="auto"/>
      </w:pPr>
      <w:r>
        <w:separator/>
      </w:r>
    </w:p>
  </w:endnote>
  <w:endnote w:type="continuationSeparator" w:id="0">
    <w:p w:rsidR="00EA3064" w:rsidRDefault="00EA3064" w:rsidP="008C2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ymbol"/>
    <w:panose1 w:val="05010000000000000000"/>
    <w:charset w:val="00"/>
    <w:family w:val="roman"/>
    <w:pitch w:val="variable"/>
  </w:font>
  <w:font w:name="Liberation Serif">
    <w:altName w:val="Times New Roman"/>
    <w:panose1 w:val="02020603050405020304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064" w:rsidRDefault="00EA3064" w:rsidP="008C2791">
      <w:pPr>
        <w:spacing w:line="240" w:lineRule="auto"/>
      </w:pPr>
      <w:r>
        <w:separator/>
      </w:r>
    </w:p>
  </w:footnote>
  <w:footnote w:type="continuationSeparator" w:id="0">
    <w:p w:rsidR="00EA3064" w:rsidRDefault="00EA3064" w:rsidP="008C27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91" w:rsidRDefault="008C2791">
    <w:pPr>
      <w:pStyle w:val="Intestazione"/>
    </w:pPr>
    <w:proofErr w:type="gramStart"/>
    <w:r>
      <w:t>ALLEGATO  -</w:t>
    </w:r>
    <w:proofErr w:type="gramEnd"/>
    <w:r>
      <w:t xml:space="preserve"> B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Liberation Serif" w:hAnsi="Liberation Serif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Liberation Serif" w:hAnsi="Liberation Serif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Liberation Serif" w:hAnsi="Liberation Serif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Liberation Serif" w:hAnsi="Liberation Serif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Liberation Serif" w:hAnsi="Liberation Serif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Liberation Serif" w:hAnsi="Liberation Serif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Liberation Serif" w:hAnsi="Liberation Serif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Liberation Serif" w:hAnsi="Liberation Serif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1108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E3AE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200B01EB"/>
    <w:multiLevelType w:val="hybridMultilevel"/>
    <w:tmpl w:val="113A609E"/>
    <w:lvl w:ilvl="0" w:tplc="4F361C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F1639"/>
    <w:multiLevelType w:val="hybridMultilevel"/>
    <w:tmpl w:val="8E4EC316"/>
    <w:lvl w:ilvl="0" w:tplc="4F361CFC">
      <w:start w:val="1"/>
      <w:numFmt w:val="bullet"/>
      <w:lvlText w:val=""/>
      <w:lvlJc w:val="left"/>
      <w:pPr>
        <w:ind w:left="1108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8" w15:restartNumberingAfterBreak="0">
    <w:nsid w:val="543C556F"/>
    <w:multiLevelType w:val="hybridMultilevel"/>
    <w:tmpl w:val="F82086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3C471D"/>
    <w:multiLevelType w:val="hybridMultilevel"/>
    <w:tmpl w:val="CF3CC60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09C5DC2"/>
    <w:multiLevelType w:val="hybridMultilevel"/>
    <w:tmpl w:val="3EA806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3D"/>
    <w:rsid w:val="0016735E"/>
    <w:rsid w:val="00484BDB"/>
    <w:rsid w:val="004D7615"/>
    <w:rsid w:val="0068553D"/>
    <w:rsid w:val="00693870"/>
    <w:rsid w:val="007B54E0"/>
    <w:rsid w:val="00893025"/>
    <w:rsid w:val="008C2791"/>
    <w:rsid w:val="009731C1"/>
    <w:rsid w:val="00980DD6"/>
    <w:rsid w:val="00AB25D7"/>
    <w:rsid w:val="00BE298A"/>
    <w:rsid w:val="00BF2F00"/>
    <w:rsid w:val="00BF51B4"/>
    <w:rsid w:val="00C54737"/>
    <w:rsid w:val="00CA086C"/>
    <w:rsid w:val="00E506DA"/>
    <w:rsid w:val="00EA3064"/>
    <w:rsid w:val="00ED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9999CB"/>
  <w15:chartTrackingRefBased/>
  <w15:docId w15:val="{090046F3-BD49-4A58-8CC9-B0177BDE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line="276" w:lineRule="auto"/>
    </w:pPr>
    <w:rPr>
      <w:rFonts w:ascii="Arial" w:eastAsia="Arial" w:hAnsi="Arial" w:cs="Arial"/>
      <w:sz w:val="22"/>
      <w:szCs w:val="22"/>
      <w:lang w:val="it" w:eastAsia="zh-CN"/>
    </w:rPr>
  </w:style>
  <w:style w:type="paragraph" w:styleId="Titolo1">
    <w:name w:val="heading 1"/>
    <w:basedOn w:val="Normale"/>
    <w:next w:val="Normale"/>
    <w:qFormat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qFormat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sz w:val="20"/>
      <w:szCs w:val="20"/>
      <w:u w:val="none"/>
    </w:rPr>
  </w:style>
  <w:style w:type="character" w:customStyle="1" w:styleId="WW8Num2z0">
    <w:name w:val="WW8Num2z0"/>
    <w:rPr>
      <w:u w:val="none"/>
    </w:rPr>
  </w:style>
  <w:style w:type="character" w:customStyle="1" w:styleId="WW8Num3z0">
    <w:name w:val="WW8Num3z0"/>
    <w:rPr>
      <w:u w:val="none"/>
    </w:rPr>
  </w:style>
  <w:style w:type="character" w:customStyle="1" w:styleId="Carpredefinitoparagrafo1">
    <w:name w:val="Car. predefinito paragrafo1"/>
  </w:style>
  <w:style w:type="character" w:customStyle="1" w:styleId="WW8Num6z0">
    <w:name w:val="WW8Num6z0"/>
    <w:rPr>
      <w:rFonts w:ascii="Times New Roman" w:eastAsia="Arial" w:hAnsi="Times New Roman" w:cs="Times New Roman"/>
      <w:sz w:val="22"/>
      <w:szCs w:val="22"/>
      <w:lang w:val="en-US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Wingdings" w:eastAsia="Arial" w:hAnsi="Wingdings" w:cs="Wingdings" w:hint="default"/>
      <w:lang w:val="en-US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idinumerazione">
    <w:name w:val="Caratteri di numerazione"/>
  </w:style>
  <w:style w:type="paragraph" w:customStyle="1" w:styleId="Titolo10">
    <w:name w:val="Titolo1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qFormat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Style">
    <w:name w:val="Style"/>
    <w:pPr>
      <w:widowControl w:val="0"/>
      <w:suppressAutoHyphens/>
      <w:autoSpaceDE w:val="0"/>
    </w:pPr>
    <w:rPr>
      <w:rFonts w:ascii="TimesNewRomanPSMT" w:hAnsi="TimesNewRomanPSMT" w:cs="TimesNewRomanPSMT"/>
      <w:sz w:val="24"/>
      <w:szCs w:val="24"/>
      <w:lang w:eastAsia="zh-CN"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table" w:styleId="Grigliatabella">
    <w:name w:val="Table Grid"/>
    <w:basedOn w:val="Tabellanormale"/>
    <w:uiPriority w:val="59"/>
    <w:rsid w:val="00ED2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850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8C279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791"/>
    <w:rPr>
      <w:rFonts w:ascii="Arial" w:eastAsia="Arial" w:hAnsi="Arial" w:cs="Arial"/>
      <w:sz w:val="22"/>
      <w:szCs w:val="22"/>
      <w:lang w:val="it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8C279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2791"/>
    <w:rPr>
      <w:rFonts w:ascii="Arial" w:eastAsia="Arial" w:hAnsi="Arial" w:cs="Arial"/>
      <w:sz w:val="22"/>
      <w:szCs w:val="22"/>
      <w:lang w:val="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E8EC1-A854-413D-A6BD-800A46C1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Quadri</dc:creator>
  <cp:keywords/>
  <cp:lastModifiedBy>Badagliacca</cp:lastModifiedBy>
  <cp:revision>12</cp:revision>
  <cp:lastPrinted>1995-11-21T16:41:00Z</cp:lastPrinted>
  <dcterms:created xsi:type="dcterms:W3CDTF">2023-05-17T10:43:00Z</dcterms:created>
  <dcterms:modified xsi:type="dcterms:W3CDTF">2023-06-06T10:20:00Z</dcterms:modified>
</cp:coreProperties>
</file>